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0C9" w:rsidRPr="00C150C9" w:rsidRDefault="00C150C9" w:rsidP="00C150C9">
      <w:pPr>
        <w:widowControl w:val="0"/>
        <w:autoSpaceDE w:val="0"/>
        <w:autoSpaceDN w:val="0"/>
        <w:jc w:val="right"/>
      </w:pPr>
    </w:p>
    <w:p w:rsidR="00C150C9" w:rsidRDefault="00C150C9" w:rsidP="00C150C9">
      <w:pPr>
        <w:widowControl w:val="0"/>
        <w:autoSpaceDE w:val="0"/>
        <w:autoSpaceDN w:val="0"/>
        <w:ind w:firstLine="5529"/>
      </w:pPr>
      <w:bookmarkStart w:id="0" w:name="_GoBack"/>
      <w:bookmarkEnd w:id="0"/>
      <w:r w:rsidRPr="00C150C9">
        <w:t>Приложение 2</w:t>
      </w:r>
      <w:r>
        <w:t xml:space="preserve"> </w:t>
      </w:r>
      <w:r w:rsidRPr="00C150C9">
        <w:t xml:space="preserve">к постановлению </w:t>
      </w:r>
    </w:p>
    <w:p w:rsidR="00C150C9" w:rsidRPr="00C150C9" w:rsidRDefault="00C150C9" w:rsidP="00C150C9">
      <w:pPr>
        <w:widowControl w:val="0"/>
        <w:autoSpaceDE w:val="0"/>
        <w:autoSpaceDN w:val="0"/>
        <w:ind w:firstLine="5529"/>
      </w:pPr>
      <w:r w:rsidRPr="00C150C9">
        <w:t>администрации района</w:t>
      </w:r>
    </w:p>
    <w:p w:rsidR="00C150C9" w:rsidRPr="00C150C9" w:rsidRDefault="00C150C9" w:rsidP="00C150C9">
      <w:pPr>
        <w:widowControl w:val="0"/>
        <w:autoSpaceDE w:val="0"/>
        <w:autoSpaceDN w:val="0"/>
        <w:ind w:firstLine="5529"/>
      </w:pPr>
      <w:r w:rsidRPr="00C150C9">
        <w:t>от 18.08.2011 № 1397</w:t>
      </w:r>
    </w:p>
    <w:p w:rsidR="00C150C9" w:rsidRPr="00C150C9" w:rsidRDefault="00C150C9" w:rsidP="00C150C9">
      <w:pPr>
        <w:widowControl w:val="0"/>
        <w:autoSpaceDE w:val="0"/>
        <w:autoSpaceDN w:val="0"/>
        <w:jc w:val="center"/>
      </w:pPr>
    </w:p>
    <w:p w:rsidR="00C150C9" w:rsidRPr="00C150C9" w:rsidRDefault="00C150C9" w:rsidP="00C150C9">
      <w:pPr>
        <w:widowControl w:val="0"/>
        <w:autoSpaceDE w:val="0"/>
        <w:autoSpaceDN w:val="0"/>
        <w:jc w:val="center"/>
      </w:pPr>
      <w:r w:rsidRPr="00C150C9">
        <w:t>Представление</w:t>
      </w:r>
    </w:p>
    <w:p w:rsidR="00C150C9" w:rsidRPr="00C150C9" w:rsidRDefault="00C150C9" w:rsidP="00C150C9">
      <w:pPr>
        <w:widowControl w:val="0"/>
        <w:autoSpaceDE w:val="0"/>
        <w:autoSpaceDN w:val="0"/>
        <w:jc w:val="center"/>
      </w:pPr>
      <w:r w:rsidRPr="00C150C9">
        <w:t>к награждению Почетной грамотой,</w:t>
      </w:r>
    </w:p>
    <w:p w:rsidR="00C150C9" w:rsidRPr="00C150C9" w:rsidRDefault="00C150C9" w:rsidP="00C150C9">
      <w:pPr>
        <w:widowControl w:val="0"/>
        <w:autoSpaceDE w:val="0"/>
        <w:autoSpaceDN w:val="0"/>
        <w:jc w:val="center"/>
      </w:pPr>
      <w:r w:rsidRPr="00C150C9">
        <w:t>Благодарственным письмом, Благодарностью</w:t>
      </w:r>
    </w:p>
    <w:p w:rsidR="00C150C9" w:rsidRPr="00C150C9" w:rsidRDefault="00C150C9" w:rsidP="00C150C9">
      <w:pPr>
        <w:widowControl w:val="0"/>
        <w:autoSpaceDE w:val="0"/>
        <w:autoSpaceDN w:val="0"/>
        <w:jc w:val="center"/>
      </w:pPr>
      <w:r w:rsidRPr="00C150C9">
        <w:t>администрации Нижневартовского района</w:t>
      </w:r>
    </w:p>
    <w:p w:rsidR="00C150C9" w:rsidRPr="00C150C9" w:rsidRDefault="00C150C9" w:rsidP="00C150C9">
      <w:pPr>
        <w:widowControl w:val="0"/>
        <w:autoSpaceDE w:val="0"/>
        <w:autoSpaceDN w:val="0"/>
        <w:jc w:val="center"/>
      </w:pPr>
      <w:r w:rsidRPr="00C150C9">
        <w:t>(наименование вида поощрения)</w:t>
      </w:r>
    </w:p>
    <w:p w:rsidR="00C150C9" w:rsidRPr="00C150C9" w:rsidRDefault="00C150C9" w:rsidP="00C150C9">
      <w:pPr>
        <w:widowControl w:val="0"/>
        <w:autoSpaceDE w:val="0"/>
        <w:autoSpaceDN w:val="0"/>
        <w:jc w:val="both"/>
      </w:pPr>
    </w:p>
    <w:p w:rsidR="00C150C9" w:rsidRPr="00C150C9" w:rsidRDefault="00C150C9" w:rsidP="00C150C9">
      <w:pPr>
        <w:widowControl w:val="0"/>
        <w:autoSpaceDE w:val="0"/>
        <w:autoSpaceDN w:val="0"/>
        <w:jc w:val="both"/>
      </w:pPr>
      <w:r w:rsidRPr="00C150C9">
        <w:t xml:space="preserve">    1. Фамилия</w:t>
      </w:r>
      <w:r w:rsidRPr="00C150C9">
        <w:rPr>
          <w:vertAlign w:val="superscript"/>
        </w:rPr>
        <w:t>1</w:t>
      </w:r>
      <w:r w:rsidRPr="00C150C9">
        <w:t xml:space="preserve"> ___________________________________________________</w:t>
      </w:r>
    </w:p>
    <w:p w:rsidR="00C150C9" w:rsidRPr="00C150C9" w:rsidRDefault="00C150C9" w:rsidP="00C150C9">
      <w:pPr>
        <w:widowControl w:val="0"/>
        <w:autoSpaceDE w:val="0"/>
        <w:autoSpaceDN w:val="0"/>
        <w:jc w:val="both"/>
      </w:pPr>
      <w:r w:rsidRPr="00C150C9">
        <w:t>Имя _______________________ Отчество _______________________________</w:t>
      </w:r>
    </w:p>
    <w:p w:rsidR="00C150C9" w:rsidRPr="00C150C9" w:rsidRDefault="00C150C9" w:rsidP="00C150C9">
      <w:pPr>
        <w:widowControl w:val="0"/>
        <w:autoSpaceDE w:val="0"/>
        <w:autoSpaceDN w:val="0"/>
        <w:jc w:val="both"/>
      </w:pPr>
      <w:r w:rsidRPr="00C150C9">
        <w:t xml:space="preserve">    2.  Должность,  согласно  штатному расписанию, наименование организации</w:t>
      </w:r>
    </w:p>
    <w:p w:rsidR="00C150C9" w:rsidRPr="00C150C9" w:rsidRDefault="00C150C9" w:rsidP="00C150C9">
      <w:pPr>
        <w:widowControl w:val="0"/>
        <w:autoSpaceDE w:val="0"/>
        <w:autoSpaceDN w:val="0"/>
        <w:jc w:val="both"/>
      </w:pPr>
      <w:r w:rsidRPr="00C150C9">
        <w:t>__________________________________________________________________</w:t>
      </w:r>
    </w:p>
    <w:p w:rsidR="00C150C9" w:rsidRPr="00C150C9" w:rsidRDefault="00C150C9" w:rsidP="00C150C9">
      <w:pPr>
        <w:widowControl w:val="0"/>
        <w:autoSpaceDE w:val="0"/>
        <w:autoSpaceDN w:val="0"/>
        <w:jc w:val="both"/>
      </w:pPr>
      <w:r w:rsidRPr="00C150C9">
        <w:t>__________________________________________________________________</w:t>
      </w:r>
    </w:p>
    <w:p w:rsidR="00C150C9" w:rsidRPr="00C150C9" w:rsidRDefault="00C150C9" w:rsidP="00C150C9">
      <w:pPr>
        <w:widowControl w:val="0"/>
        <w:autoSpaceDE w:val="0"/>
        <w:autoSpaceDN w:val="0"/>
        <w:jc w:val="both"/>
      </w:pPr>
      <w:r w:rsidRPr="00C150C9">
        <w:t>__________________________________________________________________</w:t>
      </w:r>
    </w:p>
    <w:p w:rsidR="00C150C9" w:rsidRPr="00C150C9" w:rsidRDefault="00C150C9" w:rsidP="00C150C9">
      <w:pPr>
        <w:widowControl w:val="0"/>
        <w:autoSpaceDE w:val="0"/>
        <w:autoSpaceDN w:val="0"/>
        <w:jc w:val="both"/>
      </w:pPr>
      <w:r w:rsidRPr="00C150C9">
        <w:t xml:space="preserve">    3. Дата рождения ________________________________________________</w:t>
      </w:r>
    </w:p>
    <w:p w:rsidR="00C150C9" w:rsidRPr="00C150C9" w:rsidRDefault="00C150C9" w:rsidP="00C150C9">
      <w:pPr>
        <w:widowControl w:val="0"/>
        <w:autoSpaceDE w:val="0"/>
        <w:autoSpaceDN w:val="0"/>
        <w:jc w:val="both"/>
      </w:pPr>
      <w:r w:rsidRPr="00C150C9">
        <w:t xml:space="preserve">    4. Домашний адрес _______________________________________________</w:t>
      </w:r>
    </w:p>
    <w:p w:rsidR="00C150C9" w:rsidRPr="00C150C9" w:rsidRDefault="00C150C9" w:rsidP="00C150C9">
      <w:pPr>
        <w:widowControl w:val="0"/>
        <w:autoSpaceDE w:val="0"/>
        <w:autoSpaceDN w:val="0"/>
        <w:jc w:val="both"/>
      </w:pPr>
      <w:r w:rsidRPr="00C150C9">
        <w:t>__________________________________________________________________</w:t>
      </w:r>
    </w:p>
    <w:p w:rsidR="00C150C9" w:rsidRPr="00C150C9" w:rsidRDefault="00C150C9" w:rsidP="00C150C9">
      <w:pPr>
        <w:widowControl w:val="0"/>
        <w:autoSpaceDE w:val="0"/>
        <w:autoSpaceDN w:val="0"/>
        <w:jc w:val="both"/>
      </w:pPr>
      <w:r w:rsidRPr="00C150C9">
        <w:t xml:space="preserve">    5. Стаж работы общий _____________ Стаж работы в отрасли ______________</w:t>
      </w:r>
    </w:p>
    <w:p w:rsidR="00C150C9" w:rsidRPr="00C150C9" w:rsidRDefault="00C150C9" w:rsidP="00C150C9">
      <w:pPr>
        <w:widowControl w:val="0"/>
        <w:autoSpaceDE w:val="0"/>
        <w:autoSpaceDN w:val="0"/>
        <w:jc w:val="both"/>
      </w:pPr>
      <w:r w:rsidRPr="00C150C9">
        <w:t>Стаж работы в районе __________ Стаж работы в данном коллективе ___________</w:t>
      </w:r>
    </w:p>
    <w:p w:rsidR="00C150C9" w:rsidRPr="00C150C9" w:rsidRDefault="00C150C9" w:rsidP="00C150C9">
      <w:pPr>
        <w:widowControl w:val="0"/>
        <w:autoSpaceDE w:val="0"/>
        <w:autoSpaceDN w:val="0"/>
        <w:jc w:val="both"/>
      </w:pPr>
      <w:r w:rsidRPr="00C150C9">
        <w:t xml:space="preserve">    6.  Краткая  характеристика  с  указанием заслуг, являющихся основанием</w:t>
      </w:r>
    </w:p>
    <w:p w:rsidR="00C150C9" w:rsidRPr="00C150C9" w:rsidRDefault="00C150C9" w:rsidP="00C150C9">
      <w:pPr>
        <w:widowControl w:val="0"/>
        <w:autoSpaceDE w:val="0"/>
        <w:autoSpaceDN w:val="0"/>
        <w:jc w:val="both"/>
      </w:pPr>
      <w:r w:rsidRPr="00C150C9">
        <w:t>для награждения ___________________________________________________________</w:t>
      </w:r>
    </w:p>
    <w:p w:rsidR="00C150C9" w:rsidRPr="00C150C9" w:rsidRDefault="00C150C9" w:rsidP="00C150C9">
      <w:pPr>
        <w:widowControl w:val="0"/>
        <w:autoSpaceDE w:val="0"/>
        <w:autoSpaceDN w:val="0"/>
        <w:jc w:val="both"/>
      </w:pPr>
      <w:r w:rsidRPr="00C150C9">
        <w:t>__________________________________________________________________</w:t>
      </w:r>
    </w:p>
    <w:p w:rsidR="00C150C9" w:rsidRPr="00C150C9" w:rsidRDefault="00C150C9" w:rsidP="00C150C9">
      <w:pPr>
        <w:widowControl w:val="0"/>
        <w:autoSpaceDE w:val="0"/>
        <w:autoSpaceDN w:val="0"/>
        <w:jc w:val="both"/>
      </w:pPr>
      <w:r w:rsidRPr="00C150C9">
        <w:t>_________________________________________________________________</w:t>
      </w:r>
    </w:p>
    <w:p w:rsidR="00C150C9" w:rsidRPr="00C150C9" w:rsidRDefault="00C150C9" w:rsidP="00C150C9">
      <w:pPr>
        <w:widowControl w:val="0"/>
        <w:autoSpaceDE w:val="0"/>
        <w:autoSpaceDN w:val="0"/>
        <w:jc w:val="both"/>
      </w:pPr>
      <w:r w:rsidRPr="00C150C9">
        <w:t>__________________________________________________________________</w:t>
      </w:r>
    </w:p>
    <w:p w:rsidR="00C150C9" w:rsidRPr="00C150C9" w:rsidRDefault="00C150C9" w:rsidP="00C150C9">
      <w:pPr>
        <w:autoSpaceDE w:val="0"/>
        <w:autoSpaceDN w:val="0"/>
        <w:adjustRightInd w:val="0"/>
        <w:jc w:val="both"/>
        <w:rPr>
          <w:rFonts w:eastAsia="Calibri"/>
          <w:lang w:eastAsia="en-US"/>
        </w:rPr>
      </w:pPr>
      <w:r w:rsidRPr="00C150C9">
        <w:t xml:space="preserve">7. Руководитель организации подтверждает отсутствие </w:t>
      </w:r>
      <w:r w:rsidRPr="00C150C9">
        <w:rPr>
          <w:rFonts w:eastAsia="Calibri"/>
          <w:lang w:eastAsia="en-US"/>
        </w:rPr>
        <w:t>близкого родства или свойства с награждаемым лицом (родитель, супруг, дети, братья, сестры, а также братья, сестры, родители, дети супруга и супруги детей), гражданином или организацией, с которыми руководитель представляющей организации и награждаемые лица, состоящие с ним в близком родстве или свойстве, связаны имущественными, корпоративными или иными близкими отношениями</w:t>
      </w:r>
      <w:r w:rsidRPr="00C150C9">
        <w:rPr>
          <w:vertAlign w:val="superscript"/>
        </w:rPr>
        <w:t>2</w:t>
      </w:r>
      <w:r w:rsidRPr="00C150C9">
        <w:rPr>
          <w:rFonts w:eastAsia="Calibri"/>
          <w:lang w:eastAsia="en-US"/>
        </w:rPr>
        <w:t>.</w:t>
      </w:r>
    </w:p>
    <w:p w:rsidR="00C150C9" w:rsidRPr="00C150C9" w:rsidRDefault="00C150C9" w:rsidP="00C150C9">
      <w:pPr>
        <w:widowControl w:val="0"/>
        <w:autoSpaceDE w:val="0"/>
        <w:autoSpaceDN w:val="0"/>
        <w:jc w:val="both"/>
      </w:pPr>
    </w:p>
    <w:p w:rsidR="00C150C9" w:rsidRPr="00C150C9" w:rsidRDefault="00C150C9" w:rsidP="00C150C9">
      <w:pPr>
        <w:widowControl w:val="0"/>
        <w:autoSpaceDE w:val="0"/>
        <w:autoSpaceDN w:val="0"/>
        <w:jc w:val="both"/>
      </w:pPr>
    </w:p>
    <w:p w:rsidR="00C150C9" w:rsidRPr="00C150C9" w:rsidRDefault="00C150C9" w:rsidP="00C150C9">
      <w:pPr>
        <w:widowControl w:val="0"/>
        <w:autoSpaceDE w:val="0"/>
        <w:autoSpaceDN w:val="0"/>
        <w:jc w:val="both"/>
      </w:pPr>
    </w:p>
    <w:p w:rsidR="00C150C9" w:rsidRPr="00C150C9" w:rsidRDefault="00C150C9" w:rsidP="00C150C9">
      <w:pPr>
        <w:widowControl w:val="0"/>
        <w:autoSpaceDE w:val="0"/>
        <w:autoSpaceDN w:val="0"/>
        <w:jc w:val="both"/>
      </w:pPr>
    </w:p>
    <w:p w:rsidR="00C150C9" w:rsidRPr="00C150C9" w:rsidRDefault="00C150C9" w:rsidP="00C150C9">
      <w:pPr>
        <w:widowControl w:val="0"/>
        <w:autoSpaceDE w:val="0"/>
        <w:autoSpaceDN w:val="0"/>
        <w:jc w:val="both"/>
      </w:pPr>
      <w:r w:rsidRPr="00C150C9">
        <w:t>___________________________</w:t>
      </w:r>
    </w:p>
    <w:p w:rsidR="00C150C9" w:rsidRPr="00C150C9" w:rsidRDefault="00C150C9" w:rsidP="00C150C9">
      <w:pPr>
        <w:widowControl w:val="0"/>
        <w:autoSpaceDE w:val="0"/>
        <w:autoSpaceDN w:val="0"/>
        <w:jc w:val="both"/>
        <w:rPr>
          <w:sz w:val="20"/>
          <w:szCs w:val="20"/>
        </w:rPr>
      </w:pPr>
      <w:r w:rsidRPr="00C150C9">
        <w:rPr>
          <w:sz w:val="20"/>
          <w:szCs w:val="20"/>
        </w:rPr>
        <w:t xml:space="preserve">                                                     (указать: подтверждаю)</w:t>
      </w:r>
    </w:p>
    <w:p w:rsidR="00C150C9" w:rsidRPr="00C150C9" w:rsidRDefault="00C150C9" w:rsidP="00C150C9">
      <w:pPr>
        <w:widowControl w:val="0"/>
        <w:autoSpaceDE w:val="0"/>
        <w:autoSpaceDN w:val="0"/>
        <w:jc w:val="both"/>
      </w:pPr>
    </w:p>
    <w:p w:rsidR="00C150C9" w:rsidRPr="00C150C9" w:rsidRDefault="00C150C9" w:rsidP="00C150C9">
      <w:pPr>
        <w:widowControl w:val="0"/>
        <w:autoSpaceDE w:val="0"/>
        <w:autoSpaceDN w:val="0"/>
        <w:jc w:val="both"/>
      </w:pPr>
      <w:r w:rsidRPr="00C150C9">
        <w:t>Руководитель организации      ____________________              ___________</w:t>
      </w:r>
    </w:p>
    <w:p w:rsidR="00C150C9" w:rsidRPr="00C150C9" w:rsidRDefault="00C150C9" w:rsidP="00C150C9">
      <w:pPr>
        <w:widowControl w:val="0"/>
        <w:autoSpaceDE w:val="0"/>
        <w:autoSpaceDN w:val="0"/>
        <w:jc w:val="both"/>
        <w:rPr>
          <w:sz w:val="20"/>
          <w:szCs w:val="20"/>
        </w:rPr>
      </w:pPr>
      <w:r w:rsidRPr="00C150C9">
        <w:rPr>
          <w:sz w:val="20"/>
          <w:szCs w:val="20"/>
        </w:rPr>
        <w:t xml:space="preserve">(должность)                                                           (подпись)                                              (фамилия имя, отчество)             </w:t>
      </w:r>
    </w:p>
    <w:p w:rsidR="00C150C9" w:rsidRPr="00C150C9" w:rsidRDefault="00C150C9" w:rsidP="00C150C9">
      <w:pPr>
        <w:widowControl w:val="0"/>
        <w:autoSpaceDE w:val="0"/>
        <w:autoSpaceDN w:val="0"/>
        <w:jc w:val="both"/>
      </w:pPr>
    </w:p>
    <w:p w:rsidR="00C150C9" w:rsidRPr="00C150C9" w:rsidRDefault="00C150C9" w:rsidP="00C150C9">
      <w:pPr>
        <w:widowControl w:val="0"/>
        <w:autoSpaceDE w:val="0"/>
        <w:autoSpaceDN w:val="0"/>
        <w:jc w:val="both"/>
      </w:pPr>
      <w:r w:rsidRPr="00C150C9">
        <w:t>М.П.</w:t>
      </w:r>
    </w:p>
    <w:p w:rsidR="00C150C9" w:rsidRPr="00C150C9" w:rsidRDefault="00C150C9" w:rsidP="00C150C9">
      <w:pPr>
        <w:widowControl w:val="0"/>
        <w:autoSpaceDE w:val="0"/>
        <w:autoSpaceDN w:val="0"/>
        <w:jc w:val="both"/>
      </w:pPr>
      <w:r w:rsidRPr="00C150C9">
        <w:t>«___» _______________</w:t>
      </w:r>
    </w:p>
    <w:p w:rsidR="00C150C9" w:rsidRPr="00C150C9" w:rsidRDefault="00C150C9" w:rsidP="00C150C9">
      <w:pPr>
        <w:widowControl w:val="0"/>
        <w:autoSpaceDE w:val="0"/>
        <w:autoSpaceDN w:val="0"/>
        <w:jc w:val="both"/>
      </w:pPr>
    </w:p>
    <w:p w:rsidR="00C150C9" w:rsidRPr="00C150C9" w:rsidRDefault="00C150C9" w:rsidP="00C150C9">
      <w:pPr>
        <w:widowControl w:val="0"/>
        <w:autoSpaceDE w:val="0"/>
        <w:autoSpaceDN w:val="0"/>
        <w:ind w:firstLine="709"/>
        <w:contextualSpacing/>
        <w:jc w:val="both"/>
      </w:pPr>
      <w:r w:rsidRPr="00C150C9">
        <w:t xml:space="preserve">Примечание </w:t>
      </w:r>
    </w:p>
    <w:p w:rsidR="00C150C9" w:rsidRPr="00C150C9" w:rsidRDefault="00C150C9" w:rsidP="00C150C9">
      <w:pPr>
        <w:widowControl w:val="0"/>
        <w:autoSpaceDE w:val="0"/>
        <w:autoSpaceDN w:val="0"/>
        <w:ind w:firstLine="709"/>
        <w:jc w:val="both"/>
      </w:pPr>
      <w:r>
        <w:t>1. При</w:t>
      </w:r>
      <w:r w:rsidRPr="00C150C9">
        <w:t xml:space="preserve"> награждении  организации  указывается  ее  полное наименование</w:t>
      </w:r>
    </w:p>
    <w:p w:rsidR="00C150C9" w:rsidRPr="00C150C9" w:rsidRDefault="00C150C9" w:rsidP="00C150C9">
      <w:pPr>
        <w:widowControl w:val="0"/>
        <w:autoSpaceDE w:val="0"/>
        <w:autoSpaceDN w:val="0"/>
        <w:ind w:firstLine="709"/>
        <w:jc w:val="both"/>
      </w:pPr>
      <w:r>
        <w:t xml:space="preserve">в соответствии </w:t>
      </w:r>
      <w:r w:rsidRPr="00C150C9">
        <w:t>с  учредительными  документами, информация о вкладе организации в развитие района.</w:t>
      </w:r>
    </w:p>
    <w:p w:rsidR="00C150C9" w:rsidRPr="00C150C9" w:rsidRDefault="00C150C9" w:rsidP="00C150C9">
      <w:pPr>
        <w:widowControl w:val="0"/>
        <w:autoSpaceDE w:val="0"/>
        <w:autoSpaceDN w:val="0"/>
        <w:ind w:firstLine="709"/>
        <w:jc w:val="both"/>
      </w:pPr>
      <w:r w:rsidRPr="00C150C9">
        <w:t xml:space="preserve">                                                                                                                                 </w:t>
      </w:r>
    </w:p>
    <w:p w:rsidR="00C150C9" w:rsidRPr="00C150C9" w:rsidRDefault="00C150C9" w:rsidP="00C150C9">
      <w:pPr>
        <w:widowControl w:val="0"/>
        <w:autoSpaceDE w:val="0"/>
        <w:autoSpaceDN w:val="0"/>
        <w:ind w:firstLine="709"/>
        <w:jc w:val="both"/>
      </w:pPr>
      <w:r w:rsidRPr="00C150C9">
        <w:t xml:space="preserve">2. Пункт 7 заполняется руководителями органов местного самоуправления, руководителями муниципальных организаций, подписывающих представление к награждению </w:t>
      </w:r>
    </w:p>
    <w:p w:rsidR="00C150C9" w:rsidRPr="00C150C9" w:rsidRDefault="00C150C9" w:rsidP="00C150C9">
      <w:pPr>
        <w:widowControl w:val="0"/>
        <w:autoSpaceDE w:val="0"/>
        <w:autoSpaceDN w:val="0"/>
        <w:ind w:left="8789"/>
        <w:jc w:val="both"/>
      </w:pPr>
      <w:r w:rsidRPr="00C150C9">
        <w:t xml:space="preserve">                                                                                   </w:t>
      </w:r>
      <w:r>
        <w:t xml:space="preserve">     </w:t>
      </w:r>
      <w:r w:rsidRPr="00C150C9">
        <w:t>».</w:t>
      </w:r>
    </w:p>
    <w:p w:rsidR="00C150C9" w:rsidRPr="00C150C9" w:rsidRDefault="00C150C9" w:rsidP="00C150C9">
      <w:pPr>
        <w:widowControl w:val="0"/>
        <w:autoSpaceDE w:val="0"/>
        <w:autoSpaceDN w:val="0"/>
        <w:ind w:firstLine="540"/>
        <w:jc w:val="both"/>
      </w:pPr>
    </w:p>
    <w:p w:rsidR="00C150C9" w:rsidRPr="00C150C9" w:rsidRDefault="00C150C9" w:rsidP="00C150C9">
      <w:pPr>
        <w:widowControl w:val="0"/>
        <w:autoSpaceDE w:val="0"/>
        <w:autoSpaceDN w:val="0"/>
        <w:jc w:val="both"/>
      </w:pPr>
    </w:p>
    <w:sectPr w:rsidR="00C150C9" w:rsidRPr="00C150C9" w:rsidSect="00EB0B4A">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E96" w:rsidRDefault="00120E96">
      <w:r>
        <w:separator/>
      </w:r>
    </w:p>
  </w:footnote>
  <w:footnote w:type="continuationSeparator" w:id="0">
    <w:p w:rsidR="00120E96" w:rsidRDefault="00120E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055F"/>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408"/>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0C9"/>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2A2"/>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374"/>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841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49992711">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EB2D1-B639-4390-A390-3C9B9A07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190</Words>
  <Characters>2532</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Удовенко Наталья Анатольевна</cp:lastModifiedBy>
  <cp:revision>3</cp:revision>
  <cp:lastPrinted>2019-02-11T12:33:00Z</cp:lastPrinted>
  <dcterms:created xsi:type="dcterms:W3CDTF">2023-05-25T12:51:00Z</dcterms:created>
  <dcterms:modified xsi:type="dcterms:W3CDTF">2023-05-25T12:52:00Z</dcterms:modified>
</cp:coreProperties>
</file>